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Verdana" w:hAnsi="Verdana" w:eastAsia="Verdana" w:ascii="Verdana"/>
          <w:sz w:val="27"/>
          <w:szCs w:val="27"/>
        </w:rPr>
        <w:jc w:val="center"/>
        <w:spacing w:before="53"/>
        <w:ind w:left="3134" w:right="3296"/>
      </w:pPr>
      <w:r>
        <w:rPr>
          <w:rFonts w:cs="Verdana" w:hAnsi="Verdana" w:eastAsia="Verdana" w:ascii="Verdana"/>
          <w:spacing w:val="2"/>
          <w:w w:val="100"/>
          <w:sz w:val="27"/>
          <w:szCs w:val="27"/>
        </w:rPr>
        <w:t>J</w:t>
      </w:r>
      <w:r>
        <w:rPr>
          <w:rFonts w:cs="Verdana" w:hAnsi="Verdana" w:eastAsia="Verdana" w:ascii="Verdana"/>
          <w:spacing w:val="0"/>
          <w:w w:val="100"/>
          <w:sz w:val="27"/>
          <w:szCs w:val="27"/>
        </w:rPr>
        <w:t>a</w:t>
      </w:r>
      <w:r>
        <w:rPr>
          <w:rFonts w:cs="Verdana" w:hAnsi="Verdana" w:eastAsia="Verdana" w:ascii="Verdana"/>
          <w:spacing w:val="-2"/>
          <w:w w:val="100"/>
          <w:sz w:val="27"/>
          <w:szCs w:val="27"/>
        </w:rPr>
        <w:t>n</w:t>
      </w:r>
      <w:r>
        <w:rPr>
          <w:rFonts w:cs="Verdana" w:hAnsi="Verdana" w:eastAsia="Verdana" w:ascii="Verdana"/>
          <w:spacing w:val="0"/>
          <w:w w:val="100"/>
          <w:sz w:val="27"/>
          <w:szCs w:val="27"/>
        </w:rPr>
        <w:t>e</w:t>
      </w:r>
      <w:r>
        <w:rPr>
          <w:rFonts w:cs="Verdana" w:hAnsi="Verdana" w:eastAsia="Verdana" w:ascii="Verdana"/>
          <w:spacing w:val="78"/>
          <w:w w:val="100"/>
          <w:sz w:val="27"/>
          <w:szCs w:val="27"/>
        </w:rPr>
        <w:t> </w:t>
      </w:r>
      <w:r>
        <w:rPr>
          <w:rFonts w:cs="Verdana" w:hAnsi="Verdana" w:eastAsia="Verdana" w:ascii="Verdana"/>
          <w:spacing w:val="2"/>
          <w:w w:val="100"/>
          <w:sz w:val="27"/>
          <w:szCs w:val="27"/>
        </w:rPr>
        <w:t>P</w:t>
      </w:r>
      <w:r>
        <w:rPr>
          <w:rFonts w:cs="Verdana" w:hAnsi="Verdana" w:eastAsia="Verdana" w:ascii="Verdana"/>
          <w:spacing w:val="0"/>
          <w:w w:val="100"/>
          <w:sz w:val="27"/>
          <w:szCs w:val="27"/>
        </w:rPr>
        <w:t>.</w:t>
      </w:r>
      <w:r>
        <w:rPr>
          <w:rFonts w:cs="Verdana" w:hAnsi="Verdana" w:eastAsia="Verdana" w:ascii="Verdana"/>
          <w:spacing w:val="30"/>
          <w:w w:val="100"/>
          <w:sz w:val="27"/>
          <w:szCs w:val="27"/>
        </w:rPr>
        <w:t> </w:t>
      </w:r>
      <w:r>
        <w:rPr>
          <w:rFonts w:cs="Verdana" w:hAnsi="Verdana" w:eastAsia="Verdana" w:ascii="Verdana"/>
          <w:spacing w:val="-4"/>
          <w:w w:val="107"/>
          <w:sz w:val="27"/>
          <w:szCs w:val="27"/>
        </w:rPr>
        <w:t>E</w:t>
      </w:r>
      <w:r>
        <w:rPr>
          <w:rFonts w:cs="Verdana" w:hAnsi="Verdana" w:eastAsia="Verdana" w:ascii="Verdana"/>
          <w:spacing w:val="2"/>
          <w:w w:val="111"/>
          <w:sz w:val="27"/>
          <w:szCs w:val="27"/>
        </w:rPr>
        <w:t>d</w:t>
      </w:r>
      <w:r>
        <w:rPr>
          <w:rFonts w:cs="Verdana" w:hAnsi="Verdana" w:eastAsia="Verdana" w:ascii="Verdana"/>
          <w:spacing w:val="-2"/>
          <w:w w:val="119"/>
          <w:sz w:val="27"/>
          <w:szCs w:val="27"/>
        </w:rPr>
        <w:t>w</w:t>
      </w:r>
      <w:r>
        <w:rPr>
          <w:rFonts w:cs="Verdana" w:hAnsi="Verdana" w:eastAsia="Verdana" w:ascii="Verdana"/>
          <w:spacing w:val="0"/>
          <w:w w:val="110"/>
          <w:sz w:val="27"/>
          <w:szCs w:val="27"/>
        </w:rPr>
        <w:t>a</w:t>
      </w:r>
      <w:r>
        <w:rPr>
          <w:rFonts w:cs="Verdana" w:hAnsi="Verdana" w:eastAsia="Verdana" w:ascii="Verdana"/>
          <w:spacing w:val="-4"/>
          <w:w w:val="116"/>
          <w:sz w:val="27"/>
          <w:szCs w:val="27"/>
        </w:rPr>
        <w:t>r</w:t>
      </w:r>
      <w:r>
        <w:rPr>
          <w:rFonts w:cs="Verdana" w:hAnsi="Verdana" w:eastAsia="Verdana" w:ascii="Verdana"/>
          <w:spacing w:val="2"/>
          <w:w w:val="111"/>
          <w:sz w:val="27"/>
          <w:szCs w:val="27"/>
        </w:rPr>
        <w:t>d</w:t>
      </w:r>
      <w:r>
        <w:rPr>
          <w:rFonts w:cs="Verdana" w:hAnsi="Verdana" w:eastAsia="Verdana" w:ascii="Verdana"/>
          <w:spacing w:val="0"/>
          <w:w w:val="113"/>
          <w:sz w:val="27"/>
          <w:szCs w:val="27"/>
        </w:rPr>
        <w:t>s</w:t>
      </w:r>
      <w:r>
        <w:rPr>
          <w:rFonts w:cs="Verdana" w:hAnsi="Verdana" w:eastAsia="Verdana" w:ascii="Verdana"/>
          <w:spacing w:val="0"/>
          <w:w w:val="100"/>
          <w:sz w:val="27"/>
          <w:szCs w:val="27"/>
        </w:rPr>
      </w:r>
    </w:p>
    <w:p>
      <w:pPr>
        <w:rPr>
          <w:rFonts w:cs="Verdana" w:hAnsi="Verdana" w:eastAsia="Verdana" w:ascii="Verdana"/>
          <w:sz w:val="20"/>
          <w:szCs w:val="20"/>
        </w:rPr>
        <w:jc w:val="center"/>
        <w:spacing w:before="4"/>
        <w:ind w:left="2714" w:right="2878"/>
      </w:pPr>
      <w:r>
        <w:rPr>
          <w:rFonts w:cs="Verdana" w:hAnsi="Verdana" w:eastAsia="Verdana" w:ascii="Verdana"/>
          <w:spacing w:val="3"/>
          <w:w w:val="100"/>
          <w:sz w:val="20"/>
          <w:szCs w:val="20"/>
        </w:rPr>
        <w:t>5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5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b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v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1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B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x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3"/>
          <w:w w:val="99"/>
          <w:sz w:val="20"/>
          <w:szCs w:val="20"/>
        </w:rPr>
        <w:t>0</w:t>
      </w:r>
      <w:r>
        <w:rPr>
          <w:rFonts w:cs="Verdana" w:hAnsi="Verdana" w:eastAsia="Verdana" w:ascii="Verdana"/>
          <w:spacing w:val="3"/>
          <w:w w:val="99"/>
          <w:sz w:val="20"/>
          <w:szCs w:val="20"/>
        </w:rPr>
        <w:t>0</w:t>
      </w:r>
      <w:r>
        <w:rPr>
          <w:rFonts w:cs="Verdana" w:hAnsi="Verdana" w:eastAsia="Verdana" w:ascii="Verdana"/>
          <w:spacing w:val="3"/>
          <w:w w:val="99"/>
          <w:sz w:val="20"/>
          <w:szCs w:val="20"/>
        </w:rPr>
        <w:t>0</w:t>
      </w:r>
      <w:r>
        <w:rPr>
          <w:rFonts w:cs="Verdana" w:hAnsi="Verdana" w:eastAsia="Verdana" w:ascii="Verdana"/>
          <w:spacing w:val="0"/>
          <w:w w:val="99"/>
          <w:sz w:val="20"/>
          <w:szCs w:val="20"/>
        </w:rPr>
        <w:t>1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center"/>
        <w:spacing w:before="6" w:lineRule="auto" w:line="246"/>
        <w:ind w:left="2666" w:right="2829" w:firstLine="1"/>
      </w:pP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1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4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7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8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3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(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8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1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2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)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3"/>
          <w:w w:val="99"/>
          <w:sz w:val="20"/>
          <w:szCs w:val="20"/>
        </w:rPr>
        <w:t>8</w:t>
      </w:r>
      <w:r>
        <w:rPr>
          <w:rFonts w:cs="Verdana" w:hAnsi="Verdana" w:eastAsia="Verdana" w:ascii="Verdana"/>
          <w:spacing w:val="3"/>
          <w:w w:val="99"/>
          <w:sz w:val="20"/>
          <w:szCs w:val="20"/>
        </w:rPr>
        <w:t>7</w:t>
      </w:r>
      <w:r>
        <w:rPr>
          <w:rFonts w:cs="Verdana" w:hAnsi="Verdana" w:eastAsia="Verdana" w:ascii="Verdana"/>
          <w:spacing w:val="3"/>
          <w:w w:val="99"/>
          <w:sz w:val="20"/>
          <w:szCs w:val="20"/>
        </w:rPr>
        <w:t>7</w:t>
      </w:r>
      <w:r>
        <w:rPr>
          <w:rFonts w:cs="Verdana" w:hAnsi="Verdana" w:eastAsia="Verdana" w:ascii="Verdana"/>
          <w:spacing w:val="1"/>
          <w:w w:val="99"/>
          <w:sz w:val="20"/>
          <w:szCs w:val="20"/>
        </w:rPr>
        <w:t>-</w:t>
      </w:r>
      <w:r>
        <w:rPr>
          <w:rFonts w:cs="Verdana" w:hAnsi="Verdana" w:eastAsia="Verdana" w:ascii="Verdana"/>
          <w:spacing w:val="3"/>
          <w:w w:val="99"/>
          <w:sz w:val="20"/>
          <w:szCs w:val="20"/>
        </w:rPr>
        <w:t>8</w:t>
      </w:r>
      <w:r>
        <w:rPr>
          <w:rFonts w:cs="Verdana" w:hAnsi="Verdana" w:eastAsia="Verdana" w:ascii="Verdana"/>
          <w:spacing w:val="3"/>
          <w:w w:val="99"/>
          <w:sz w:val="20"/>
          <w:szCs w:val="20"/>
        </w:rPr>
        <w:t>5</w:t>
      </w:r>
      <w:r>
        <w:rPr>
          <w:rFonts w:cs="Verdana" w:hAnsi="Verdana" w:eastAsia="Verdana" w:ascii="Verdana"/>
          <w:spacing w:val="3"/>
          <w:w w:val="99"/>
          <w:sz w:val="20"/>
          <w:szCs w:val="20"/>
        </w:rPr>
        <w:t>1</w:t>
      </w:r>
      <w:r>
        <w:rPr>
          <w:rFonts w:cs="Verdana" w:hAnsi="Verdana" w:eastAsia="Verdana" w:ascii="Verdana"/>
          <w:spacing w:val="0"/>
          <w:w w:val="99"/>
          <w:sz w:val="20"/>
          <w:szCs w:val="20"/>
        </w:rPr>
        <w:t>1</w:t>
      </w:r>
      <w:r>
        <w:rPr>
          <w:rFonts w:cs="Verdana" w:hAnsi="Verdana" w:eastAsia="Verdana" w:ascii="Verdana"/>
          <w:spacing w:val="0"/>
          <w:w w:val="99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99"/>
          <w:sz w:val="20"/>
          <w:szCs w:val="20"/>
        </w:rPr>
        <w:t>j</w:t>
      </w:r>
      <w:r>
        <w:rPr>
          <w:rFonts w:cs="Verdana" w:hAnsi="Verdana" w:eastAsia="Verdana" w:ascii="Verdana"/>
          <w:spacing w:val="0"/>
          <w:w w:val="99"/>
          <w:sz w:val="20"/>
          <w:szCs w:val="20"/>
        </w:rPr>
        <w:t>a</w:t>
      </w:r>
      <w:r>
        <w:rPr>
          <w:rFonts w:cs="Verdana" w:hAnsi="Verdana" w:eastAsia="Verdana" w:ascii="Verdana"/>
          <w:spacing w:val="6"/>
          <w:w w:val="99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99"/>
          <w:sz w:val="20"/>
          <w:szCs w:val="20"/>
        </w:rPr>
        <w:t>e</w:t>
      </w:r>
      <w:r>
        <w:rPr>
          <w:rFonts w:cs="Verdana" w:hAnsi="Verdana" w:eastAsia="Verdana" w:ascii="Verdana"/>
          <w:spacing w:val="-3"/>
          <w:w w:val="99"/>
          <w:sz w:val="20"/>
          <w:szCs w:val="20"/>
        </w:rPr>
        <w:t>.</w:t>
      </w:r>
      <w:r>
        <w:rPr>
          <w:rFonts w:cs="Verdana" w:hAnsi="Verdana" w:eastAsia="Verdana" w:ascii="Verdana"/>
          <w:spacing w:val="-4"/>
          <w:w w:val="99"/>
          <w:sz w:val="20"/>
          <w:szCs w:val="20"/>
        </w:rPr>
        <w:t>p</w:t>
      </w:r>
      <w:hyperlink r:id="rId4">
        <w:r>
          <w:rPr>
            <w:rFonts w:cs="Verdana" w:hAnsi="Verdana" w:eastAsia="Verdana" w:ascii="Verdana"/>
            <w:spacing w:val="-3"/>
            <w:w w:val="99"/>
            <w:sz w:val="20"/>
            <w:szCs w:val="20"/>
          </w:rPr>
          <w:t>.</w:t>
        </w:r>
        <w:r>
          <w:rPr>
            <w:rFonts w:cs="Verdana" w:hAnsi="Verdana" w:eastAsia="Verdana" w:ascii="Verdana"/>
            <w:spacing w:val="1"/>
            <w:w w:val="99"/>
            <w:sz w:val="20"/>
            <w:szCs w:val="20"/>
          </w:rPr>
          <w:t>e</w:t>
        </w:r>
        <w:r>
          <w:rPr>
            <w:rFonts w:cs="Verdana" w:hAnsi="Verdana" w:eastAsia="Verdana" w:ascii="Verdana"/>
            <w:spacing w:val="-4"/>
            <w:w w:val="99"/>
            <w:sz w:val="20"/>
            <w:szCs w:val="20"/>
          </w:rPr>
          <w:t>d</w:t>
        </w:r>
        <w:r>
          <w:rPr>
            <w:rFonts w:cs="Verdana" w:hAnsi="Verdana" w:eastAsia="Verdana" w:ascii="Verdana"/>
            <w:spacing w:val="-2"/>
            <w:w w:val="99"/>
            <w:sz w:val="20"/>
            <w:szCs w:val="20"/>
          </w:rPr>
          <w:t>w</w:t>
        </w:r>
        <w:r>
          <w:rPr>
            <w:rFonts w:cs="Verdana" w:hAnsi="Verdana" w:eastAsia="Verdana" w:ascii="Verdana"/>
            <w:spacing w:val="0"/>
            <w:w w:val="99"/>
            <w:sz w:val="20"/>
            <w:szCs w:val="20"/>
          </w:rPr>
          <w:t>a</w:t>
        </w:r>
        <w:r>
          <w:rPr>
            <w:rFonts w:cs="Verdana" w:hAnsi="Verdana" w:eastAsia="Verdana" w:ascii="Verdana"/>
            <w:spacing w:val="4"/>
            <w:w w:val="99"/>
            <w:sz w:val="20"/>
            <w:szCs w:val="20"/>
          </w:rPr>
          <w:t>r</w:t>
        </w:r>
        <w:r>
          <w:rPr>
            <w:rFonts w:cs="Verdana" w:hAnsi="Verdana" w:eastAsia="Verdana" w:ascii="Verdana"/>
            <w:spacing w:val="-4"/>
            <w:w w:val="99"/>
            <w:sz w:val="20"/>
            <w:szCs w:val="20"/>
          </w:rPr>
          <w:t>d</w:t>
        </w:r>
        <w:r>
          <w:rPr>
            <w:rFonts w:cs="Verdana" w:hAnsi="Verdana" w:eastAsia="Verdana" w:ascii="Verdana"/>
            <w:spacing w:val="-3"/>
            <w:w w:val="99"/>
            <w:sz w:val="20"/>
            <w:szCs w:val="20"/>
          </w:rPr>
          <w:t>s</w:t>
        </w:r>
        <w:r>
          <w:rPr>
            <w:rFonts w:cs="Verdana" w:hAnsi="Verdana" w:eastAsia="Verdana" w:ascii="Verdana"/>
            <w:spacing w:val="0"/>
            <w:w w:val="99"/>
            <w:sz w:val="20"/>
            <w:szCs w:val="20"/>
          </w:rPr>
          <w:t>@</w:t>
        </w:r>
        <w:r>
          <w:rPr>
            <w:rFonts w:cs="Verdana" w:hAnsi="Verdana" w:eastAsia="Verdana" w:ascii="Verdana"/>
            <w:spacing w:val="6"/>
            <w:w w:val="99"/>
            <w:sz w:val="20"/>
            <w:szCs w:val="20"/>
          </w:rPr>
          <w:t>r</w:t>
        </w:r>
        <w:r>
          <w:rPr>
            <w:rFonts w:cs="Verdana" w:hAnsi="Verdana" w:eastAsia="Verdana" w:ascii="Verdana"/>
            <w:spacing w:val="-1"/>
            <w:w w:val="99"/>
            <w:sz w:val="20"/>
            <w:szCs w:val="20"/>
          </w:rPr>
          <w:t>o</w:t>
        </w:r>
        <w:r>
          <w:rPr>
            <w:rFonts w:cs="Verdana" w:hAnsi="Verdana" w:eastAsia="Verdana" w:ascii="Verdana"/>
            <w:spacing w:val="-5"/>
            <w:w w:val="99"/>
            <w:sz w:val="20"/>
            <w:szCs w:val="20"/>
          </w:rPr>
          <w:t>s</w:t>
        </w:r>
        <w:r>
          <w:rPr>
            <w:rFonts w:cs="Verdana" w:hAnsi="Verdana" w:eastAsia="Verdana" w:ascii="Verdana"/>
            <w:spacing w:val="1"/>
            <w:w w:val="99"/>
            <w:sz w:val="20"/>
            <w:szCs w:val="20"/>
          </w:rPr>
          <w:t>e</w:t>
        </w:r>
        <w:r>
          <w:rPr>
            <w:rFonts w:cs="Verdana" w:hAnsi="Verdana" w:eastAsia="Verdana" w:ascii="Verdana"/>
            <w:spacing w:val="1"/>
            <w:w w:val="99"/>
            <w:sz w:val="20"/>
            <w:szCs w:val="20"/>
          </w:rPr>
          <w:t>-</w:t>
        </w:r>
        <w:r>
          <w:rPr>
            <w:rFonts w:cs="Verdana" w:hAnsi="Verdana" w:eastAsia="Verdana" w:ascii="Verdana"/>
            <w:spacing w:val="4"/>
            <w:w w:val="99"/>
            <w:sz w:val="20"/>
            <w:szCs w:val="20"/>
          </w:rPr>
          <w:t>h</w:t>
        </w:r>
        <w:r>
          <w:rPr>
            <w:rFonts w:cs="Verdana" w:hAnsi="Verdana" w:eastAsia="Verdana" w:ascii="Verdana"/>
            <w:spacing w:val="4"/>
            <w:w w:val="99"/>
            <w:sz w:val="20"/>
            <w:szCs w:val="20"/>
          </w:rPr>
          <w:t>u</w:t>
        </w:r>
        <w:r>
          <w:rPr>
            <w:rFonts w:cs="Verdana" w:hAnsi="Verdana" w:eastAsia="Verdana" w:ascii="Verdana"/>
            <w:spacing w:val="5"/>
            <w:w w:val="99"/>
            <w:sz w:val="20"/>
            <w:szCs w:val="20"/>
          </w:rPr>
          <w:t>l</w:t>
        </w:r>
        <w:r>
          <w:rPr>
            <w:rFonts w:cs="Verdana" w:hAnsi="Verdana" w:eastAsia="Verdana" w:ascii="Verdana"/>
            <w:spacing w:val="-4"/>
            <w:w w:val="99"/>
            <w:sz w:val="20"/>
            <w:szCs w:val="20"/>
          </w:rPr>
          <w:t>m</w:t>
        </w:r>
        <w:r>
          <w:rPr>
            <w:rFonts w:cs="Verdana" w:hAnsi="Verdana" w:eastAsia="Verdana" w:ascii="Verdana"/>
            <w:spacing w:val="0"/>
            <w:w w:val="99"/>
            <w:sz w:val="20"/>
            <w:szCs w:val="20"/>
          </w:rPr>
          <w:t>a</w:t>
        </w:r>
        <w:r>
          <w:rPr>
            <w:rFonts w:cs="Verdana" w:hAnsi="Verdana" w:eastAsia="Verdana" w:ascii="Verdana"/>
            <w:spacing w:val="4"/>
            <w:w w:val="99"/>
            <w:sz w:val="20"/>
            <w:szCs w:val="20"/>
          </w:rPr>
          <w:t>n</w:t>
        </w:r>
        <w:r>
          <w:rPr>
            <w:rFonts w:cs="Verdana" w:hAnsi="Verdana" w:eastAsia="Verdana" w:ascii="Verdana"/>
            <w:spacing w:val="0"/>
            <w:w w:val="99"/>
            <w:sz w:val="20"/>
            <w:szCs w:val="20"/>
          </w:rPr>
          <w:t>.</w:t>
        </w:r>
        <w:r>
          <w:rPr>
            <w:rFonts w:cs="Verdana" w:hAnsi="Verdana" w:eastAsia="Verdana" w:ascii="Verdana"/>
            <w:spacing w:val="1"/>
            <w:w w:val="99"/>
            <w:sz w:val="20"/>
            <w:szCs w:val="20"/>
          </w:rPr>
          <w:t>e</w:t>
        </w:r>
        <w:r>
          <w:rPr>
            <w:rFonts w:cs="Verdana" w:hAnsi="Verdana" w:eastAsia="Verdana" w:ascii="Verdana"/>
            <w:spacing w:val="-4"/>
            <w:w w:val="99"/>
            <w:sz w:val="20"/>
            <w:szCs w:val="20"/>
          </w:rPr>
          <w:t>d</w:t>
        </w:r>
        <w:r>
          <w:rPr>
            <w:rFonts w:cs="Verdana" w:hAnsi="Verdana" w:eastAsia="Verdana" w:ascii="Verdana"/>
            <w:spacing w:val="0"/>
            <w:w w:val="99"/>
            <w:sz w:val="20"/>
            <w:szCs w:val="20"/>
          </w:rPr>
          <w:t>u</w:t>
        </w:r>
      </w:hyperlink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12"/>
      </w:pPr>
      <w:r>
        <w:rPr>
          <w:rFonts w:cs="Verdana" w:hAnsi="Verdana" w:eastAsia="Verdana" w:ascii="Verdana"/>
          <w:spacing w:val="1"/>
          <w:w w:val="107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11"/>
          <w:sz w:val="20"/>
          <w:szCs w:val="20"/>
        </w:rPr>
        <w:t>b</w:t>
      </w:r>
      <w:r>
        <w:rPr>
          <w:rFonts w:cs="Verdana" w:hAnsi="Verdana" w:eastAsia="Verdana" w:ascii="Verdana"/>
          <w:spacing w:val="1"/>
          <w:w w:val="116"/>
          <w:sz w:val="20"/>
          <w:szCs w:val="20"/>
        </w:rPr>
        <w:t>j</w:t>
      </w:r>
      <w:r>
        <w:rPr>
          <w:rFonts w:cs="Verdana" w:hAnsi="Verdana" w:eastAsia="Verdana" w:ascii="Verdana"/>
          <w:spacing w:val="-3"/>
          <w:w w:val="111"/>
          <w:sz w:val="20"/>
          <w:szCs w:val="20"/>
        </w:rPr>
        <w:t>e</w:t>
      </w:r>
      <w:r>
        <w:rPr>
          <w:rFonts w:cs="Verdana" w:hAnsi="Verdana" w:eastAsia="Verdana" w:ascii="Verdana"/>
          <w:spacing w:val="3"/>
          <w:w w:val="112"/>
          <w:sz w:val="20"/>
          <w:szCs w:val="20"/>
        </w:rPr>
        <w:t>c</w:t>
      </w:r>
      <w:r>
        <w:rPr>
          <w:rFonts w:cs="Verdana" w:hAnsi="Verdana" w:eastAsia="Verdana" w:ascii="Verdana"/>
          <w:spacing w:val="-2"/>
          <w:w w:val="115"/>
          <w:sz w:val="20"/>
          <w:szCs w:val="20"/>
        </w:rPr>
        <w:t>t</w:t>
      </w:r>
      <w:r>
        <w:rPr>
          <w:rFonts w:cs="Verdana" w:hAnsi="Verdana" w:eastAsia="Verdana" w:ascii="Verdana"/>
          <w:spacing w:val="4"/>
          <w:w w:val="124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9"/>
          <w:sz w:val="20"/>
          <w:szCs w:val="20"/>
        </w:rPr>
        <w:t>v</w:t>
      </w:r>
      <w:r>
        <w:rPr>
          <w:rFonts w:cs="Verdana" w:hAnsi="Verdana" w:eastAsia="Verdana" w:ascii="Verdana"/>
          <w:spacing w:val="-3"/>
          <w:w w:val="11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88"/>
          <w:sz w:val="20"/>
          <w:szCs w:val="20"/>
        </w:rPr>
        <w:t>: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   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-1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1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al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-1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7" w:lineRule="exact" w:line="220"/>
      </w:pPr>
      <w:r>
        <w:rPr>
          <w:sz w:val="22"/>
          <w:szCs w:val="22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12"/>
      </w:pPr>
      <w:r>
        <w:rPr>
          <w:rFonts w:cs="Verdana" w:hAnsi="Verdana" w:eastAsia="Verdana" w:ascii="Verdana"/>
          <w:spacing w:val="6"/>
          <w:w w:val="107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11"/>
          <w:sz w:val="20"/>
          <w:szCs w:val="20"/>
        </w:rPr>
        <w:t>d</w:t>
      </w:r>
      <w:r>
        <w:rPr>
          <w:rFonts w:cs="Verdana" w:hAnsi="Verdana" w:eastAsia="Verdana" w:ascii="Verdana"/>
          <w:spacing w:val="-3"/>
          <w:w w:val="112"/>
          <w:sz w:val="20"/>
          <w:szCs w:val="20"/>
        </w:rPr>
        <w:t>u</w:t>
      </w:r>
      <w:r>
        <w:rPr>
          <w:rFonts w:cs="Verdana" w:hAnsi="Verdana" w:eastAsia="Verdana" w:ascii="Verdana"/>
          <w:spacing w:val="3"/>
          <w:w w:val="112"/>
          <w:sz w:val="20"/>
          <w:szCs w:val="20"/>
        </w:rPr>
        <w:t>c</w:t>
      </w:r>
      <w:r>
        <w:rPr>
          <w:rFonts w:cs="Verdana" w:hAnsi="Verdana" w:eastAsia="Verdana" w:ascii="Verdana"/>
          <w:spacing w:val="-3"/>
          <w:w w:val="110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15"/>
          <w:sz w:val="20"/>
          <w:szCs w:val="20"/>
        </w:rPr>
        <w:t>t</w:t>
      </w:r>
      <w:r>
        <w:rPr>
          <w:rFonts w:cs="Verdana" w:hAnsi="Verdana" w:eastAsia="Verdana" w:ascii="Verdana"/>
          <w:spacing w:val="2"/>
          <w:w w:val="124"/>
          <w:sz w:val="20"/>
          <w:szCs w:val="20"/>
        </w:rPr>
        <w:t>i</w:t>
      </w:r>
      <w:r>
        <w:rPr>
          <w:rFonts w:cs="Verdana" w:hAnsi="Verdana" w:eastAsia="Verdana" w:ascii="Verdana"/>
          <w:spacing w:val="3"/>
          <w:w w:val="112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12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88"/>
          <w:sz w:val="20"/>
          <w:szCs w:val="20"/>
        </w:rPr>
        <w:t>: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  </w:t>
      </w:r>
      <w:r>
        <w:rPr>
          <w:rFonts w:cs="Verdana" w:hAnsi="Verdana" w:eastAsia="Verdana" w:ascii="Verdana"/>
          <w:spacing w:val="2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12"/>
          <w:sz w:val="20"/>
          <w:szCs w:val="20"/>
        </w:rPr>
        <w:t>B</w:t>
      </w:r>
      <w:r>
        <w:rPr>
          <w:rFonts w:cs="Verdana" w:hAnsi="Verdana" w:eastAsia="Verdana" w:ascii="Verdana"/>
          <w:spacing w:val="-3"/>
          <w:w w:val="112"/>
          <w:sz w:val="20"/>
          <w:szCs w:val="20"/>
        </w:rPr>
        <w:t>a</w:t>
      </w:r>
      <w:r>
        <w:rPr>
          <w:rFonts w:cs="Verdana" w:hAnsi="Verdana" w:eastAsia="Verdana" w:ascii="Verdana"/>
          <w:spacing w:val="3"/>
          <w:w w:val="112"/>
          <w:sz w:val="20"/>
          <w:szCs w:val="20"/>
        </w:rPr>
        <w:t>c</w:t>
      </w:r>
      <w:r>
        <w:rPr>
          <w:rFonts w:cs="Verdana" w:hAnsi="Verdana" w:eastAsia="Verdana" w:ascii="Verdana"/>
          <w:spacing w:val="0"/>
          <w:w w:val="112"/>
          <w:sz w:val="20"/>
          <w:szCs w:val="20"/>
        </w:rPr>
        <w:t>h</w:t>
      </w:r>
      <w:r>
        <w:rPr>
          <w:rFonts w:cs="Verdana" w:hAnsi="Verdana" w:eastAsia="Verdana" w:ascii="Verdana"/>
          <w:spacing w:val="-3"/>
          <w:w w:val="112"/>
          <w:sz w:val="20"/>
          <w:szCs w:val="20"/>
        </w:rPr>
        <w:t>e</w:t>
      </w:r>
      <w:r>
        <w:rPr>
          <w:rFonts w:cs="Verdana" w:hAnsi="Verdana" w:eastAsia="Verdana" w:ascii="Verdana"/>
          <w:spacing w:val="2"/>
          <w:w w:val="112"/>
          <w:sz w:val="20"/>
          <w:szCs w:val="20"/>
        </w:rPr>
        <w:t>l</w:t>
      </w:r>
      <w:r>
        <w:rPr>
          <w:rFonts w:cs="Verdana" w:hAnsi="Verdana" w:eastAsia="Verdana" w:ascii="Verdana"/>
          <w:spacing w:val="3"/>
          <w:w w:val="112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12"/>
          <w:sz w:val="20"/>
          <w:szCs w:val="20"/>
        </w:rPr>
        <w:t>r</w:t>
      </w:r>
      <w:r>
        <w:rPr>
          <w:rFonts w:cs="Verdana" w:hAnsi="Verdana" w:eastAsia="Verdana" w:ascii="Verdana"/>
          <w:spacing w:val="-4"/>
          <w:w w:val="112"/>
          <w:sz w:val="20"/>
          <w:szCs w:val="20"/>
        </w:rPr>
        <w:t> 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2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3"/>
          <w:w w:val="111"/>
          <w:sz w:val="20"/>
          <w:szCs w:val="20"/>
        </w:rPr>
        <w:t>M</w:t>
      </w:r>
      <w:r>
        <w:rPr>
          <w:rFonts w:cs="Verdana" w:hAnsi="Verdana" w:eastAsia="Verdana" w:ascii="Verdana"/>
          <w:spacing w:val="-3"/>
          <w:w w:val="111"/>
          <w:sz w:val="20"/>
          <w:szCs w:val="20"/>
        </w:rPr>
        <w:t>e</w:t>
      </w:r>
      <w:r>
        <w:rPr>
          <w:rFonts w:cs="Verdana" w:hAnsi="Verdana" w:eastAsia="Verdana" w:ascii="Verdana"/>
          <w:spacing w:val="3"/>
          <w:w w:val="111"/>
          <w:sz w:val="20"/>
          <w:szCs w:val="20"/>
        </w:rPr>
        <w:t>c</w:t>
      </w:r>
      <w:r>
        <w:rPr>
          <w:rFonts w:cs="Verdana" w:hAnsi="Verdana" w:eastAsia="Verdana" w:ascii="Verdana"/>
          <w:spacing w:val="-3"/>
          <w:w w:val="111"/>
          <w:sz w:val="20"/>
          <w:szCs w:val="20"/>
        </w:rPr>
        <w:t>h</w:t>
      </w:r>
      <w:r>
        <w:rPr>
          <w:rFonts w:cs="Verdana" w:hAnsi="Verdana" w:eastAsia="Verdana" w:ascii="Verdana"/>
          <w:spacing w:val="-3"/>
          <w:w w:val="111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11"/>
          <w:sz w:val="20"/>
          <w:szCs w:val="20"/>
        </w:rPr>
        <w:t>n</w:t>
      </w:r>
      <w:r>
        <w:rPr>
          <w:rFonts w:cs="Verdana" w:hAnsi="Verdana" w:eastAsia="Verdana" w:ascii="Verdana"/>
          <w:spacing w:val="2"/>
          <w:w w:val="111"/>
          <w:sz w:val="20"/>
          <w:szCs w:val="20"/>
        </w:rPr>
        <w:t>i</w:t>
      </w:r>
      <w:r>
        <w:rPr>
          <w:rFonts w:cs="Verdana" w:hAnsi="Verdana" w:eastAsia="Verdana" w:ascii="Verdana"/>
          <w:spacing w:val="3"/>
          <w:w w:val="111"/>
          <w:sz w:val="20"/>
          <w:szCs w:val="20"/>
        </w:rPr>
        <w:t>c</w:t>
      </w:r>
      <w:r>
        <w:rPr>
          <w:rFonts w:cs="Verdana" w:hAnsi="Verdana" w:eastAsia="Verdana" w:ascii="Verdana"/>
          <w:spacing w:val="-3"/>
          <w:w w:val="111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11"/>
          <w:sz w:val="20"/>
          <w:szCs w:val="20"/>
        </w:rPr>
        <w:t>l</w:t>
      </w:r>
      <w:r>
        <w:rPr>
          <w:rFonts w:cs="Verdana" w:hAnsi="Verdana" w:eastAsia="Verdana" w:ascii="Verdana"/>
          <w:spacing w:val="12"/>
          <w:w w:val="111"/>
          <w:sz w:val="20"/>
          <w:szCs w:val="20"/>
        </w:rPr>
        <w:t> </w:t>
      </w:r>
      <w:r>
        <w:rPr>
          <w:rFonts w:cs="Verdana" w:hAnsi="Verdana" w:eastAsia="Verdana" w:ascii="Verdana"/>
          <w:spacing w:val="7"/>
          <w:w w:val="111"/>
          <w:sz w:val="20"/>
          <w:szCs w:val="20"/>
        </w:rPr>
        <w:t>E</w:t>
      </w:r>
      <w:r>
        <w:rPr>
          <w:rFonts w:cs="Verdana" w:hAnsi="Verdana" w:eastAsia="Verdana" w:ascii="Verdana"/>
          <w:spacing w:val="-3"/>
          <w:w w:val="111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11"/>
          <w:sz w:val="20"/>
          <w:szCs w:val="20"/>
        </w:rPr>
        <w:t>g</w:t>
      </w:r>
      <w:r>
        <w:rPr>
          <w:rFonts w:cs="Verdana" w:hAnsi="Verdana" w:eastAsia="Verdana" w:ascii="Verdana"/>
          <w:spacing w:val="2"/>
          <w:w w:val="11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11"/>
          <w:sz w:val="20"/>
          <w:szCs w:val="20"/>
        </w:rPr>
        <w:t>n</w:t>
      </w:r>
      <w:r>
        <w:rPr>
          <w:rFonts w:cs="Verdana" w:hAnsi="Verdana" w:eastAsia="Verdana" w:ascii="Verdana"/>
          <w:spacing w:val="-3"/>
          <w:w w:val="111"/>
          <w:sz w:val="20"/>
          <w:szCs w:val="20"/>
        </w:rPr>
        <w:t>e</w:t>
      </w:r>
      <w:r>
        <w:rPr>
          <w:rFonts w:cs="Verdana" w:hAnsi="Verdana" w:eastAsia="Verdana" w:ascii="Verdana"/>
          <w:spacing w:val="-3"/>
          <w:w w:val="111"/>
          <w:sz w:val="20"/>
          <w:szCs w:val="20"/>
        </w:rPr>
        <w:t>e</w:t>
      </w:r>
      <w:r>
        <w:rPr>
          <w:rFonts w:cs="Verdana" w:hAnsi="Verdana" w:eastAsia="Verdana" w:ascii="Verdana"/>
          <w:spacing w:val="2"/>
          <w:w w:val="111"/>
          <w:sz w:val="20"/>
          <w:szCs w:val="20"/>
        </w:rPr>
        <w:t>r</w:t>
      </w:r>
      <w:r>
        <w:rPr>
          <w:rFonts w:cs="Verdana" w:hAnsi="Verdana" w:eastAsia="Verdana" w:ascii="Verdana"/>
          <w:spacing w:val="2"/>
          <w:w w:val="111"/>
          <w:sz w:val="20"/>
          <w:szCs w:val="20"/>
        </w:rPr>
        <w:t>i</w:t>
      </w:r>
      <w:r>
        <w:rPr>
          <w:rFonts w:cs="Verdana" w:hAnsi="Verdana" w:eastAsia="Verdana" w:ascii="Verdana"/>
          <w:spacing w:val="-2"/>
          <w:w w:val="111"/>
          <w:sz w:val="20"/>
          <w:szCs w:val="20"/>
        </w:rPr>
        <w:t>n</w:t>
      </w:r>
      <w:r>
        <w:rPr>
          <w:rFonts w:cs="Verdana" w:hAnsi="Verdana" w:eastAsia="Verdana" w:ascii="Verdana"/>
          <w:spacing w:val="2"/>
          <w:w w:val="111"/>
          <w:sz w:val="20"/>
          <w:szCs w:val="20"/>
        </w:rPr>
        <w:t>g</w:t>
      </w:r>
      <w:r>
        <w:rPr>
          <w:rFonts w:cs="Verdana" w:hAnsi="Verdana" w:eastAsia="Verdana" w:ascii="Verdana"/>
          <w:spacing w:val="0"/>
          <w:w w:val="111"/>
          <w:sz w:val="20"/>
          <w:szCs w:val="20"/>
        </w:rPr>
        <w:t>,</w:t>
      </w:r>
      <w:r>
        <w:rPr>
          <w:rFonts w:cs="Verdana" w:hAnsi="Verdana" w:eastAsia="Verdana" w:ascii="Verdana"/>
          <w:spacing w:val="-3"/>
          <w:w w:val="111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4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2"/>
          <w:w w:val="111"/>
          <w:sz w:val="20"/>
          <w:szCs w:val="20"/>
        </w:rPr>
        <w:t>2</w:t>
      </w:r>
      <w:r>
        <w:rPr>
          <w:rFonts w:cs="Verdana" w:hAnsi="Verdana" w:eastAsia="Verdana" w:ascii="Verdana"/>
          <w:spacing w:val="-2"/>
          <w:w w:val="111"/>
          <w:sz w:val="20"/>
          <w:szCs w:val="20"/>
        </w:rPr>
        <w:t>0</w:t>
      </w:r>
      <w:r>
        <w:rPr>
          <w:rFonts w:cs="Verdana" w:hAnsi="Verdana" w:eastAsia="Verdana" w:ascii="Verdana"/>
          <w:spacing w:val="0"/>
          <w:w w:val="111"/>
          <w:sz w:val="20"/>
          <w:szCs w:val="20"/>
        </w:rPr>
        <w:t>08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" w:lineRule="auto" w:line="248"/>
        <w:ind w:left="1746" w:right="1730"/>
      </w:pPr>
      <w:r>
        <w:rPr>
          <w:rFonts w:cs="Verdana" w:hAnsi="Verdana" w:eastAsia="Verdana" w:ascii="Verdana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-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</w:t>
      </w:r>
      <w:r>
        <w:rPr>
          <w:rFonts w:cs="Verdana" w:hAnsi="Verdana" w:eastAsia="Verdana" w:ascii="Verdana"/>
          <w:spacing w:val="-1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1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1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: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40"/>
        <w:ind w:left="1746"/>
      </w:pP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-4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spacing w:val="-13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2"/>
          <w:w w:val="100"/>
          <w:position w:val="-1"/>
          <w:sz w:val="20"/>
          <w:szCs w:val="20"/>
        </w:rPr>
        <w:t>C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4"/>
          <w:w w:val="100"/>
          <w:position w:val="-1"/>
          <w:sz w:val="20"/>
          <w:szCs w:val="20"/>
        </w:rPr>
        <w:t>u</w:t>
      </w:r>
      <w:r>
        <w:rPr>
          <w:rFonts w:cs="Verdana" w:hAnsi="Verdana" w:eastAsia="Verdana" w:ascii="Verdana"/>
          <w:spacing w:val="4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-3"/>
          <w:w w:val="100"/>
          <w:position w:val="-1"/>
          <w:sz w:val="20"/>
          <w:szCs w:val="20"/>
        </w:rPr>
        <w:t>s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-3"/>
          <w:w w:val="100"/>
          <w:position w:val="-1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:</w:t>
      </w:r>
      <w:r>
        <w:rPr>
          <w:rFonts w:cs="Verdana" w:hAnsi="Verdana" w:eastAsia="Verdana" w:ascii="Verdana"/>
          <w:spacing w:val="-11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spacing w:val="4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2"/>
          <w:w w:val="100"/>
          <w:position w:val="-1"/>
          <w:sz w:val="20"/>
          <w:szCs w:val="20"/>
        </w:rPr>
        <w:t>f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5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4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g</w:t>
      </w:r>
      <w:r>
        <w:rPr>
          <w:rFonts w:cs="Verdana" w:hAnsi="Verdana" w:eastAsia="Verdana" w:ascii="Verdana"/>
          <w:spacing w:val="-13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4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spacing w:val="-6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4"/>
          <w:w w:val="100"/>
          <w:position w:val="-1"/>
          <w:sz w:val="20"/>
          <w:szCs w:val="20"/>
        </w:rPr>
        <w:t>u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2"/>
          <w:w w:val="100"/>
          <w:position w:val="-1"/>
          <w:sz w:val="20"/>
          <w:szCs w:val="20"/>
        </w:rPr>
        <w:t>C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ad</w:t>
      </w:r>
      <w:r>
        <w:rPr>
          <w:rFonts w:cs="Verdana" w:hAnsi="Verdana" w:eastAsia="Verdana" w:ascii="Verdana"/>
          <w:spacing w:val="-13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(</w:t>
      </w:r>
      <w:r>
        <w:rPr>
          <w:rFonts w:cs="Verdana" w:hAnsi="Verdana" w:eastAsia="Verdana" w:ascii="Verdana"/>
          <w:spacing w:val="6"/>
          <w:w w:val="100"/>
          <w:position w:val="-1"/>
          <w:sz w:val="20"/>
          <w:szCs w:val="20"/>
        </w:rPr>
        <w:t>h</w:t>
      </w:r>
      <w:r>
        <w:rPr>
          <w:rFonts w:cs="Verdana" w:hAnsi="Verdana" w:eastAsia="Verdana" w:ascii="Verdana"/>
          <w:spacing w:val="5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-4"/>
          <w:w w:val="100"/>
          <w:position w:val="-1"/>
          <w:sz w:val="20"/>
          <w:szCs w:val="20"/>
        </w:rPr>
        <w:t>g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h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position w:val="-1"/>
          <w:sz w:val="20"/>
          <w:szCs w:val="20"/>
        </w:rPr>
        <w:t>s</w:t>
      </w:r>
      <w:r>
        <w:rPr>
          <w:rFonts w:cs="Verdana" w:hAnsi="Verdana" w:eastAsia="Verdana" w:ascii="Verdana"/>
          <w:spacing w:val="-5"/>
          <w:w w:val="100"/>
          <w:position w:val="-1"/>
          <w:sz w:val="20"/>
          <w:szCs w:val="20"/>
        </w:rPr>
        <w:t>c</w:t>
      </w:r>
      <w:r>
        <w:rPr>
          <w:rFonts w:cs="Verdana" w:hAnsi="Verdana" w:eastAsia="Verdana" w:ascii="Verdana"/>
          <w:spacing w:val="4"/>
          <w:w w:val="100"/>
          <w:position w:val="-1"/>
          <w:sz w:val="20"/>
          <w:szCs w:val="20"/>
        </w:rPr>
        <w:t>h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5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)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,</w:t>
      </w:r>
      <w:r>
        <w:rPr>
          <w:rFonts w:cs="Verdana" w:hAnsi="Verdana" w:eastAsia="Verdana" w:ascii="Verdana"/>
          <w:spacing w:val="-11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position w:val="-1"/>
          <w:sz w:val="20"/>
          <w:szCs w:val="20"/>
        </w:rPr>
        <w:t>s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5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-5"/>
          <w:w w:val="100"/>
          <w:position w:val="-1"/>
          <w:sz w:val="20"/>
          <w:szCs w:val="20"/>
        </w:rPr>
        <w:t>c</w:t>
      </w:r>
      <w:r>
        <w:rPr>
          <w:rFonts w:cs="Verdana" w:hAnsi="Verdana" w:eastAsia="Verdana" w:ascii="Verdana"/>
          <w:spacing w:val="-3"/>
          <w:w w:val="100"/>
          <w:position w:val="-1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,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"/>
        <w:ind w:left="1746"/>
      </w:pP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7" w:lineRule="exact" w:line="220"/>
      </w:pPr>
      <w:r>
        <w:rPr>
          <w:sz w:val="22"/>
          <w:szCs w:val="22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auto" w:line="246"/>
        <w:ind w:left="1746" w:right="3076"/>
      </w:pPr>
      <w:r>
        <w:rPr>
          <w:rFonts w:cs="Verdana" w:hAnsi="Verdana" w:eastAsia="Verdana" w:ascii="Verdana"/>
          <w:spacing w:val="-1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1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1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La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k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1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May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1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9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9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8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746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Na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al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Na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al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1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7" w:lineRule="exact" w:line="220"/>
      </w:pPr>
      <w:r>
        <w:rPr>
          <w:sz w:val="22"/>
          <w:szCs w:val="22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12"/>
      </w:pPr>
      <w:r>
        <w:pict>
          <v:group style="position:absolute;margin-left:192.985pt;margin-top:4.53281pt;width:4.1988pt;height:4.2pt;mso-position-horizontal-relative:page;mso-position-vertical-relative:paragraph;z-index:-70" coordorigin="3860,91" coordsize="84,84">
            <v:shape style="position:absolute;left:3860;top:91;width:84;height:84" coordorigin="3860,91" coordsize="84,84" path="m3903,91l3881,96,3866,111,3860,131,3860,133,3866,154,3881,169,3903,175,3923,169,3938,154,3944,131,3939,113,3924,97,3903,91xe" filled="t" fillcolor="#000000" stroked="f">
              <v:path arrowok="t"/>
              <v:fill/>
            </v:shape>
            <w10:wrap type="none"/>
          </v:group>
        </w:pic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k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: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                   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1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Ca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k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ft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1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&amp;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x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L,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J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v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"/>
        <w:ind w:left="2346"/>
      </w:pPr>
      <w:r>
        <w:pict>
          <v:group style="position:absolute;margin-left:192.985pt;margin-top:4.83451pt;width:4.1988pt;height:4.1988pt;mso-position-horizontal-relative:page;mso-position-vertical-relative:paragraph;z-index:-69" coordorigin="3860,97" coordsize="84,84">
            <v:shape style="position:absolute;left:3860;top:97;width:84;height:84" coordorigin="3860,97" coordsize="84,84" path="m3903,97l3902,97,3880,103,3865,118,3860,140,3865,160,3881,175,3903,181,3922,176,3937,161,3944,140,3938,118,3923,103,3903,97xe" filled="t" fillcolor="#000000" stroked="f">
              <v:path arrowok="t"/>
              <v:fill/>
            </v:shape>
            <w10:wrap type="none"/>
          </v:group>
        </w:pic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9" w:lineRule="auto" w:line="246"/>
        <w:ind w:left="2346" w:right="1064"/>
      </w:pPr>
      <w:r>
        <w:pict>
          <v:group style="position:absolute;margin-left:192.985pt;margin-top:4.86432pt;width:4.1988pt;height:4.2pt;mso-position-horizontal-relative:page;mso-position-vertical-relative:paragraph;z-index:-68" coordorigin="3860,97" coordsize="84,84">
            <v:shape style="position:absolute;left:3860;top:97;width:84;height:84" coordorigin="3860,97" coordsize="84,84" path="m3903,97l3902,97,3880,104,3865,119,3860,140,3865,160,3881,175,3903,181,3922,176,3937,161,3944,140,3938,119,3923,103,3903,97xe" filled="t" fillcolor="#000000" stroked="f">
              <v:path arrowok="t"/>
              <v:fill/>
            </v:shape>
            <w10:wrap type="none"/>
          </v:group>
        </w:pic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1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fa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ar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center"/>
        <w:spacing w:lineRule="exact" w:line="220"/>
        <w:ind w:left="2311" w:right="3144"/>
      </w:pPr>
      <w:r>
        <w:pict>
          <v:group style="position:absolute;margin-left:192.985pt;margin-top:4.53136pt;width:4.1988pt;height:4.2pt;mso-position-horizontal-relative:page;mso-position-vertical-relative:paragraph;z-index:-67" coordorigin="3860,91" coordsize="84,84">
            <v:shape style="position:absolute;left:3860;top:91;width:84;height:84" coordorigin="3860,91" coordsize="84,84" path="m3903,91l3881,96,3866,110,3860,131,3860,133,3866,154,3881,169,3903,175,3923,169,3938,153,3944,131,3939,112,3924,96,3903,91xe" filled="t" fillcolor="#000000" stroked="f">
              <v:path arrowok="t"/>
              <v:fill/>
            </v:shape>
            <w10:wrap type="none"/>
          </v:group>
        </w:pic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-4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4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-3"/>
          <w:w w:val="100"/>
          <w:position w:val="-1"/>
          <w:sz w:val="20"/>
          <w:szCs w:val="20"/>
        </w:rPr>
        <w:t>s</w:t>
      </w:r>
      <w:r>
        <w:rPr>
          <w:rFonts w:cs="Verdana" w:hAnsi="Verdana" w:eastAsia="Verdana" w:ascii="Verdana"/>
          <w:spacing w:val="4"/>
          <w:w w:val="100"/>
          <w:position w:val="-1"/>
          <w:sz w:val="20"/>
          <w:szCs w:val="20"/>
        </w:rPr>
        <w:t>h</w:t>
      </w:r>
      <w:r>
        <w:rPr>
          <w:rFonts w:cs="Verdana" w:hAnsi="Verdana" w:eastAsia="Verdana" w:ascii="Verdana"/>
          <w:spacing w:val="5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p</w:t>
      </w:r>
      <w:r>
        <w:rPr>
          <w:rFonts w:cs="Verdana" w:hAnsi="Verdana" w:eastAsia="Verdana" w:ascii="Verdana"/>
          <w:spacing w:val="-16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4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spacing w:val="-9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-4"/>
          <w:w w:val="100"/>
          <w:position w:val="-1"/>
          <w:sz w:val="20"/>
          <w:szCs w:val="20"/>
        </w:rPr>
        <w:t>m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w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4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k</w:t>
      </w:r>
      <w:r>
        <w:rPr>
          <w:rFonts w:cs="Verdana" w:hAnsi="Verdana" w:eastAsia="Verdana" w:ascii="Verdana"/>
          <w:spacing w:val="-8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99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-4"/>
          <w:w w:val="99"/>
          <w:position w:val="-1"/>
          <w:sz w:val="20"/>
          <w:szCs w:val="20"/>
        </w:rPr>
        <w:t>b</w:t>
      </w:r>
      <w:r>
        <w:rPr>
          <w:rFonts w:cs="Verdana" w:hAnsi="Verdana" w:eastAsia="Verdana" w:ascii="Verdana"/>
          <w:spacing w:val="5"/>
          <w:w w:val="99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5"/>
          <w:w w:val="99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5"/>
          <w:w w:val="99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3"/>
          <w:w w:val="99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5"/>
          <w:w w:val="99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99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99"/>
          <w:position w:val="-1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" w:lineRule="exact" w:line="220"/>
      </w:pPr>
      <w:r>
        <w:rPr>
          <w:sz w:val="22"/>
          <w:szCs w:val="22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23"/>
        <w:ind w:left="112"/>
      </w:pPr>
      <w:r>
        <w:rPr>
          <w:rFonts w:cs="Verdana" w:hAnsi="Verdana" w:eastAsia="Verdana" w:ascii="Verdana"/>
          <w:spacing w:val="6"/>
          <w:w w:val="107"/>
          <w:sz w:val="20"/>
          <w:szCs w:val="20"/>
        </w:rPr>
        <w:t>E</w:t>
      </w:r>
      <w:r>
        <w:rPr>
          <w:rFonts w:cs="Verdana" w:hAnsi="Verdana" w:eastAsia="Verdana" w:ascii="Verdana"/>
          <w:spacing w:val="-4"/>
          <w:w w:val="112"/>
          <w:sz w:val="20"/>
          <w:szCs w:val="20"/>
        </w:rPr>
        <w:t>x</w:t>
      </w:r>
      <w:r>
        <w:rPr>
          <w:rFonts w:cs="Verdana" w:hAnsi="Verdana" w:eastAsia="Verdana" w:ascii="Verdana"/>
          <w:spacing w:val="0"/>
          <w:w w:val="111"/>
          <w:sz w:val="20"/>
          <w:szCs w:val="20"/>
        </w:rPr>
        <w:t>p</w:t>
      </w:r>
      <w:r>
        <w:rPr>
          <w:rFonts w:cs="Verdana" w:hAnsi="Verdana" w:eastAsia="Verdana" w:ascii="Verdana"/>
          <w:spacing w:val="-3"/>
          <w:w w:val="111"/>
          <w:sz w:val="20"/>
          <w:szCs w:val="20"/>
        </w:rPr>
        <w:t>e</w:t>
      </w:r>
      <w:r>
        <w:rPr>
          <w:rFonts w:cs="Verdana" w:hAnsi="Verdana" w:eastAsia="Verdana" w:ascii="Verdana"/>
          <w:spacing w:val="2"/>
          <w:w w:val="116"/>
          <w:sz w:val="20"/>
          <w:szCs w:val="20"/>
        </w:rPr>
        <w:t>r</w:t>
      </w:r>
      <w:r>
        <w:rPr>
          <w:rFonts w:cs="Verdana" w:hAnsi="Verdana" w:eastAsia="Verdana" w:ascii="Verdana"/>
          <w:spacing w:val="2"/>
          <w:w w:val="124"/>
          <w:sz w:val="20"/>
          <w:szCs w:val="20"/>
        </w:rPr>
        <w:t>i</w:t>
      </w:r>
      <w:r>
        <w:rPr>
          <w:rFonts w:cs="Verdana" w:hAnsi="Verdana" w:eastAsia="Verdana" w:ascii="Verdana"/>
          <w:spacing w:val="-3"/>
          <w:w w:val="11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12"/>
          <w:sz w:val="20"/>
          <w:szCs w:val="20"/>
        </w:rPr>
        <w:t>n</w:t>
      </w:r>
      <w:r>
        <w:rPr>
          <w:rFonts w:cs="Verdana" w:hAnsi="Verdana" w:eastAsia="Verdana" w:ascii="Verdana"/>
          <w:spacing w:val="3"/>
          <w:w w:val="112"/>
          <w:sz w:val="20"/>
          <w:szCs w:val="20"/>
        </w:rPr>
        <w:t>c</w:t>
      </w:r>
      <w:r>
        <w:rPr>
          <w:rFonts w:cs="Verdana" w:hAnsi="Verdana" w:eastAsia="Verdana" w:ascii="Verdana"/>
          <w:spacing w:val="-3"/>
          <w:w w:val="11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88"/>
          <w:sz w:val="20"/>
          <w:szCs w:val="20"/>
        </w:rPr>
        <w:t>: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 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10"/>
          <w:sz w:val="20"/>
          <w:szCs w:val="20"/>
        </w:rPr>
        <w:t>G</w:t>
      </w:r>
      <w:r>
        <w:rPr>
          <w:rFonts w:cs="Verdana" w:hAnsi="Verdana" w:eastAsia="Verdana" w:ascii="Verdana"/>
          <w:spacing w:val="2"/>
          <w:w w:val="110"/>
          <w:sz w:val="20"/>
          <w:szCs w:val="20"/>
        </w:rPr>
        <w:t>r</w:t>
      </w:r>
      <w:r>
        <w:rPr>
          <w:rFonts w:cs="Verdana" w:hAnsi="Verdana" w:eastAsia="Verdana" w:ascii="Verdana"/>
          <w:spacing w:val="-3"/>
          <w:w w:val="110"/>
          <w:sz w:val="20"/>
          <w:szCs w:val="20"/>
        </w:rPr>
        <w:t>a</w:t>
      </w:r>
      <w:r>
        <w:rPr>
          <w:rFonts w:cs="Verdana" w:hAnsi="Verdana" w:eastAsia="Verdana" w:ascii="Verdana"/>
          <w:spacing w:val="-3"/>
          <w:w w:val="11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10"/>
          <w:sz w:val="20"/>
          <w:szCs w:val="20"/>
        </w:rPr>
        <w:t>ge</w:t>
      </w:r>
      <w:r>
        <w:rPr>
          <w:rFonts w:cs="Verdana" w:hAnsi="Verdana" w:eastAsia="Verdana" w:ascii="Verdana"/>
          <w:spacing w:val="0"/>
          <w:w w:val="110"/>
          <w:sz w:val="20"/>
          <w:szCs w:val="20"/>
        </w:rPr>
        <w:t>r</w:t>
      </w:r>
      <w:r>
        <w:rPr>
          <w:rFonts w:cs="Verdana" w:hAnsi="Verdana" w:eastAsia="Verdana" w:ascii="Verdana"/>
          <w:spacing w:val="-2"/>
          <w:w w:val="110"/>
          <w:sz w:val="20"/>
          <w:szCs w:val="20"/>
        </w:rPr>
        <w:t> 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v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1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          </w:t>
      </w:r>
      <w:r>
        <w:rPr>
          <w:rFonts w:cs="Verdana" w:hAnsi="Verdana" w:eastAsia="Verdana" w:ascii="Verdana"/>
          <w:spacing w:val="6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1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1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-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4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"/>
        <w:ind w:left="1777"/>
      </w:pPr>
      <w:r>
        <w:rPr>
          <w:rFonts w:cs="Verdana" w:hAnsi="Verdana" w:eastAsia="Verdana" w:ascii="Verdana"/>
          <w:spacing w:val="4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/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"/>
        <w:ind w:left="2346"/>
      </w:pPr>
      <w:r>
        <w:pict>
          <v:group style="position:absolute;margin-left:192.985pt;margin-top:4.83455pt;width:4.1988pt;height:4.1988pt;mso-position-horizontal-relative:page;mso-position-vertical-relative:paragraph;z-index:-66" coordorigin="3860,97" coordsize="84,84">
            <v:shape style="position:absolute;left:3860;top:97;width:84;height:84" coordorigin="3860,97" coordsize="84,84" path="m3903,97l3881,102,3866,117,3860,137,3860,139,3866,160,3881,175,3903,181,3923,175,3938,160,3944,137,3939,119,3924,103,3903,97xe" filled="t" fillcolor="#000000" stroked="f">
              <v:path arrowok="t"/>
              <v:fill/>
            </v:shape>
            <w10:wrap type="none"/>
          </v:group>
        </w:pic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v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1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-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-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" w:lineRule="auto" w:line="248"/>
        <w:ind w:left="2346" w:right="474"/>
      </w:pPr>
      <w:r>
        <w:pict>
          <v:group style="position:absolute;margin-left:192.985pt;margin-top:4.83415pt;width:4.1988pt;height:4.2pt;mso-position-horizontal-relative:page;mso-position-vertical-relative:paragraph;z-index:-65" coordorigin="3860,97" coordsize="84,84">
            <v:shape style="position:absolute;left:3860;top:97;width:84;height:84" coordorigin="3860,97" coordsize="84,84" path="m3903,97l3902,97,3880,103,3865,118,3860,140,3865,160,3881,175,3903,181,3922,176,3937,161,3944,140,3938,118,3923,103,3903,97xe" filled="t" fillcolor="#000000" stroked="f">
              <v:path arrowok="t"/>
              <v:fill/>
            </v:shape>
            <w10:wrap type="none"/>
          </v:group>
        </w:pic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1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v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1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1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-1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1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1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5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b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'</w:t>
      </w:r>
      <w:r>
        <w:rPr>
          <w:rFonts w:cs="Verdana" w:hAnsi="Verdana" w:eastAsia="Verdana" w:ascii="Verdana"/>
          <w:spacing w:val="-1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40"/>
        <w:ind w:left="2346"/>
      </w:pPr>
      <w:r>
        <w:pict>
          <v:group style="position:absolute;margin-left:192.985pt;margin-top:4.29016pt;width:4.1988pt;height:4.2pt;mso-position-horizontal-relative:page;mso-position-vertical-relative:paragraph;z-index:-64" coordorigin="3860,86" coordsize="84,84">
            <v:shape style="position:absolute;left:3860;top:86;width:84;height:84" coordorigin="3860,86" coordsize="84,84" path="m3903,86l3902,86,3880,92,3865,107,3860,129,3865,150,3881,164,3903,170,3922,165,3937,151,3944,129,3938,108,3923,92,3903,86xe" filled="t" fillcolor="#000000" stroked="f">
              <v:path arrowok="t"/>
              <v:fill/>
            </v:shape>
            <w10:wrap type="none"/>
          </v:group>
        </w:pic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spacing w:val="-12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$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1</w:t>
      </w:r>
      <w:r>
        <w:rPr>
          <w:rFonts w:cs="Verdana" w:hAnsi="Verdana" w:eastAsia="Verdana" w:ascii="Verdana"/>
          <w:spacing w:val="5"/>
          <w:w w:val="100"/>
          <w:position w:val="-1"/>
          <w:sz w:val="20"/>
          <w:szCs w:val="20"/>
        </w:rPr>
        <w:t>5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0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0</w:t>
      </w:r>
      <w:r>
        <w:rPr>
          <w:rFonts w:cs="Verdana" w:hAnsi="Verdana" w:eastAsia="Verdana" w:ascii="Verdana"/>
          <w:spacing w:val="-4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af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position w:val="-1"/>
          <w:sz w:val="20"/>
          <w:szCs w:val="20"/>
        </w:rPr>
        <w:t>c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-3"/>
          <w:w w:val="100"/>
          <w:position w:val="-1"/>
          <w:sz w:val="20"/>
          <w:szCs w:val="20"/>
        </w:rPr>
        <w:t>s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s</w:t>
      </w:r>
      <w:r>
        <w:rPr>
          <w:rFonts w:cs="Verdana" w:hAnsi="Verdana" w:eastAsia="Verdana" w:ascii="Verdana"/>
          <w:spacing w:val="-8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5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6"/>
          <w:w w:val="100"/>
          <w:position w:val="-1"/>
          <w:sz w:val="20"/>
          <w:szCs w:val="20"/>
        </w:rPr>
        <w:t>h</w:t>
      </w:r>
      <w:r>
        <w:rPr>
          <w:rFonts w:cs="Verdana" w:hAnsi="Verdana" w:eastAsia="Verdana" w:ascii="Verdana"/>
          <w:spacing w:val="4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-4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position w:val="-1"/>
          <w:sz w:val="20"/>
          <w:szCs w:val="20"/>
        </w:rPr>
        <w:t>m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6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4"/>
          <w:w w:val="100"/>
          <w:position w:val="-1"/>
          <w:sz w:val="20"/>
          <w:szCs w:val="20"/>
        </w:rPr>
        <w:t>h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s</w:t>
      </w:r>
      <w:r>
        <w:rPr>
          <w:rFonts w:cs="Verdana" w:hAnsi="Verdana" w:eastAsia="Verdana" w:ascii="Verdana"/>
          <w:spacing w:val="-11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w</w:t>
      </w:r>
      <w:r>
        <w:rPr>
          <w:rFonts w:cs="Verdana" w:hAnsi="Verdana" w:eastAsia="Verdana" w:ascii="Verdana"/>
          <w:spacing w:val="5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h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1</w:t>
      </w:r>
      <w:r>
        <w:rPr>
          <w:rFonts w:cs="Verdana" w:hAnsi="Verdana" w:eastAsia="Verdana" w:ascii="Verdana"/>
          <w:spacing w:val="5"/>
          <w:w w:val="100"/>
          <w:position w:val="-1"/>
          <w:sz w:val="20"/>
          <w:szCs w:val="20"/>
        </w:rPr>
        <w:t>0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0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%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4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6"/>
          <w:w w:val="100"/>
          <w:position w:val="-1"/>
          <w:sz w:val="20"/>
          <w:szCs w:val="20"/>
        </w:rPr>
        <w:t>u</w:t>
      </w:r>
      <w:r>
        <w:rPr>
          <w:rFonts w:cs="Verdana" w:hAnsi="Verdana" w:eastAsia="Verdana" w:ascii="Verdana"/>
          <w:spacing w:val="4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" w:lineRule="exact" w:line="220"/>
        <w:ind w:left="2346"/>
      </w:pPr>
      <w:r>
        <w:rPr>
          <w:rFonts w:cs="Verdana" w:hAnsi="Verdana" w:eastAsia="Verdana" w:ascii="Verdana"/>
          <w:spacing w:val="-5"/>
          <w:w w:val="100"/>
          <w:position w:val="-1"/>
          <w:sz w:val="20"/>
          <w:szCs w:val="20"/>
        </w:rPr>
        <w:t>c</w:t>
      </w:r>
      <w:r>
        <w:rPr>
          <w:rFonts w:cs="Verdana" w:hAnsi="Verdana" w:eastAsia="Verdana" w:ascii="Verdana"/>
          <w:spacing w:val="6"/>
          <w:w w:val="100"/>
          <w:position w:val="-1"/>
          <w:sz w:val="20"/>
          <w:szCs w:val="20"/>
        </w:rPr>
        <w:t>u</w:t>
      </w:r>
      <w:r>
        <w:rPr>
          <w:rFonts w:cs="Verdana" w:hAnsi="Verdana" w:eastAsia="Verdana" w:ascii="Verdana"/>
          <w:spacing w:val="-5"/>
          <w:w w:val="100"/>
          <w:position w:val="-1"/>
          <w:sz w:val="20"/>
          <w:szCs w:val="20"/>
        </w:rPr>
        <w:t>s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-4"/>
          <w:w w:val="100"/>
          <w:position w:val="-1"/>
          <w:sz w:val="20"/>
          <w:szCs w:val="20"/>
        </w:rPr>
        <w:t>m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4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s</w:t>
      </w:r>
      <w:r>
        <w:rPr>
          <w:rFonts w:cs="Verdana" w:hAnsi="Verdana" w:eastAsia="Verdana" w:ascii="Verdana"/>
          <w:spacing w:val="-13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6"/>
          <w:w w:val="100"/>
          <w:position w:val="-1"/>
          <w:sz w:val="20"/>
          <w:szCs w:val="20"/>
        </w:rPr>
        <w:t>h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f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5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5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w</w:t>
      </w:r>
      <w:r>
        <w:rPr>
          <w:rFonts w:cs="Verdana" w:hAnsi="Verdana" w:eastAsia="Verdana" w:ascii="Verdana"/>
          <w:spacing w:val="5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4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g</w:t>
      </w:r>
      <w:r>
        <w:rPr>
          <w:rFonts w:cs="Verdana" w:hAnsi="Verdana" w:eastAsia="Verdana" w:ascii="Verdana"/>
          <w:spacing w:val="-14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position w:val="-1"/>
          <w:sz w:val="20"/>
          <w:szCs w:val="20"/>
        </w:rPr>
        <w:t>s</w:t>
      </w:r>
      <w:r>
        <w:rPr>
          <w:rFonts w:cs="Verdana" w:hAnsi="Verdana" w:eastAsia="Verdana" w:ascii="Verdana"/>
          <w:spacing w:val="4"/>
          <w:w w:val="100"/>
          <w:position w:val="-1"/>
          <w:sz w:val="20"/>
          <w:szCs w:val="20"/>
        </w:rPr>
        <w:t>u</w:t>
      </w:r>
      <w:r>
        <w:rPr>
          <w:rFonts w:cs="Verdana" w:hAnsi="Verdana" w:eastAsia="Verdana" w:ascii="Verdana"/>
          <w:spacing w:val="-4"/>
          <w:w w:val="100"/>
          <w:position w:val="-1"/>
          <w:sz w:val="20"/>
          <w:szCs w:val="20"/>
        </w:rPr>
        <w:t>m</w:t>
      </w:r>
      <w:r>
        <w:rPr>
          <w:rFonts w:cs="Verdana" w:hAnsi="Verdana" w:eastAsia="Verdana" w:ascii="Verdana"/>
          <w:spacing w:val="-4"/>
          <w:w w:val="100"/>
          <w:position w:val="-1"/>
          <w:sz w:val="20"/>
          <w:szCs w:val="20"/>
        </w:rPr>
        <w:t>m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" w:lineRule="exact" w:line="220"/>
      </w:pPr>
      <w:r>
        <w:rPr>
          <w:sz w:val="22"/>
          <w:szCs w:val="22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23"/>
        <w:ind w:left="1761"/>
      </w:pPr>
      <w:r>
        <w:rPr>
          <w:rFonts w:cs="Verdana" w:hAnsi="Verdana" w:eastAsia="Verdana" w:ascii="Verdana"/>
          <w:spacing w:val="4"/>
          <w:w w:val="112"/>
          <w:sz w:val="20"/>
          <w:szCs w:val="20"/>
        </w:rPr>
        <w:t>H</w:t>
      </w:r>
      <w:r>
        <w:rPr>
          <w:rFonts w:cs="Verdana" w:hAnsi="Verdana" w:eastAsia="Verdana" w:ascii="Verdana"/>
          <w:spacing w:val="2"/>
          <w:w w:val="112"/>
          <w:sz w:val="20"/>
          <w:szCs w:val="20"/>
        </w:rPr>
        <w:t>i</w:t>
      </w:r>
      <w:r>
        <w:rPr>
          <w:rFonts w:cs="Verdana" w:hAnsi="Verdana" w:eastAsia="Verdana" w:ascii="Verdana"/>
          <w:spacing w:val="2"/>
          <w:w w:val="112"/>
          <w:sz w:val="20"/>
          <w:szCs w:val="20"/>
        </w:rPr>
        <w:t>g</w:t>
      </w:r>
      <w:r>
        <w:rPr>
          <w:rFonts w:cs="Verdana" w:hAnsi="Verdana" w:eastAsia="Verdana" w:ascii="Verdana"/>
          <w:spacing w:val="-3"/>
          <w:w w:val="112"/>
          <w:sz w:val="20"/>
          <w:szCs w:val="20"/>
        </w:rPr>
        <w:t>h</w:t>
      </w:r>
      <w:r>
        <w:rPr>
          <w:rFonts w:cs="Verdana" w:hAnsi="Verdana" w:eastAsia="Verdana" w:ascii="Verdana"/>
          <w:spacing w:val="2"/>
          <w:w w:val="112"/>
          <w:sz w:val="20"/>
          <w:szCs w:val="20"/>
        </w:rPr>
        <w:t>l</w:t>
      </w:r>
      <w:r>
        <w:rPr>
          <w:rFonts w:cs="Verdana" w:hAnsi="Verdana" w:eastAsia="Verdana" w:ascii="Verdana"/>
          <w:spacing w:val="-3"/>
          <w:w w:val="112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12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12"/>
          <w:sz w:val="20"/>
          <w:szCs w:val="20"/>
        </w:rPr>
        <w:t>d</w:t>
      </w:r>
      <w:r>
        <w:rPr>
          <w:rFonts w:cs="Verdana" w:hAnsi="Verdana" w:eastAsia="Verdana" w:ascii="Verdana"/>
          <w:spacing w:val="-2"/>
          <w:w w:val="112"/>
          <w:sz w:val="20"/>
          <w:szCs w:val="20"/>
        </w:rPr>
        <w:t> 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5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La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k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                 </w:t>
      </w:r>
      <w:r>
        <w:rPr>
          <w:rFonts w:cs="Verdana" w:hAnsi="Verdana" w:eastAsia="Verdana" w:ascii="Verdana"/>
          <w:spacing w:val="6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9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/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3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-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4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/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4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"/>
        <w:ind w:left="1761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1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"/>
        <w:ind w:left="2346"/>
      </w:pPr>
      <w:r>
        <w:pict>
          <v:group style="position:absolute;margin-left:192.985pt;margin-top:4.83429pt;width:4.1988pt;height:4.1988pt;mso-position-horizontal-relative:page;mso-position-vertical-relative:paragraph;z-index:-63" coordorigin="3860,97" coordsize="84,84">
            <v:shape style="position:absolute;left:3860;top:97;width:84;height:84" coordorigin="3860,97" coordsize="84,84" path="m3903,97l3881,102,3866,117,3860,137,3860,139,3866,160,3881,175,3903,181,3923,175,3938,160,3944,137,3939,119,3924,103,3903,97xe" filled="t" fillcolor="#000000" stroked="f">
              <v:path arrowok="t"/>
              <v:fill/>
            </v:shape>
            <w10:wrap type="none"/>
          </v:group>
        </w:pic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z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1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v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1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1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8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1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"/>
        <w:ind w:left="2346"/>
      </w:pPr>
      <w:r>
        <w:rPr>
          <w:rFonts w:cs="Verdana" w:hAnsi="Verdana" w:eastAsia="Verdana" w:ascii="Verdana"/>
          <w:spacing w:val="3"/>
          <w:w w:val="100"/>
          <w:sz w:val="20"/>
          <w:szCs w:val="20"/>
        </w:rPr>
        <w:t>$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2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9" w:lineRule="auto" w:line="246"/>
        <w:ind w:left="2346" w:right="693"/>
      </w:pPr>
      <w:r>
        <w:pict>
          <v:group style="position:absolute;margin-left:192.985pt;margin-top:4.8636pt;width:4.1988pt;height:4.2pt;mso-position-horizontal-relative:page;mso-position-vertical-relative:paragraph;z-index:-62" coordorigin="3860,97" coordsize="84,84">
            <v:shape style="position:absolute;left:3860;top:97;width:84;height:84" coordorigin="3860,97" coordsize="84,84" path="m3903,97l3902,97,3880,104,3865,119,3860,140,3865,160,3881,175,3903,181,3922,176,3937,161,3944,140,3938,119,3923,103,3903,97xe" filled="t" fillcolor="#000000" stroked="f">
              <v:path arrowok="t"/>
              <v:fill/>
            </v:shape>
            <w10:wrap type="none"/>
          </v:group>
        </w:pic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1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x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1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v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-1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v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4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center"/>
        <w:spacing w:before="23"/>
        <w:ind w:left="74" w:right="999"/>
      </w:pPr>
      <w:r>
        <w:rPr>
          <w:rFonts w:cs="Verdana" w:hAnsi="Verdana" w:eastAsia="Verdana" w:ascii="Verdana"/>
          <w:spacing w:val="4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: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       </w:t>
      </w:r>
      <w:r>
        <w:rPr>
          <w:rFonts w:cs="Verdana" w:hAnsi="Verdana" w:eastAsia="Verdana" w:ascii="Verdana"/>
          <w:spacing w:val="4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-1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v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-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1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99"/>
          <w:sz w:val="20"/>
          <w:szCs w:val="20"/>
        </w:rPr>
        <w:t>b</w:t>
      </w:r>
      <w:r>
        <w:rPr>
          <w:rFonts w:cs="Verdana" w:hAnsi="Verdana" w:eastAsia="Verdana" w:ascii="Verdana"/>
          <w:spacing w:val="0"/>
          <w:w w:val="99"/>
          <w:sz w:val="20"/>
          <w:szCs w:val="20"/>
        </w:rPr>
        <w:t>y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center"/>
        <w:spacing w:before="6"/>
        <w:ind w:left="1917" w:right="2666"/>
      </w:pPr>
      <w:r>
        <w:rPr>
          <w:rFonts w:cs="Verdana" w:hAnsi="Verdana" w:eastAsia="Verdana" w:ascii="Verdana"/>
          <w:spacing w:val="6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.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b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fa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99"/>
          <w:sz w:val="20"/>
          <w:szCs w:val="20"/>
        </w:rPr>
        <w:t>p</w:t>
      </w:r>
      <w:r>
        <w:rPr>
          <w:rFonts w:cs="Verdana" w:hAnsi="Verdana" w:eastAsia="Verdana" w:ascii="Verdana"/>
          <w:spacing w:val="4"/>
          <w:w w:val="99"/>
          <w:sz w:val="20"/>
          <w:szCs w:val="20"/>
        </w:rPr>
        <w:t>r</w:t>
      </w:r>
      <w:r>
        <w:rPr>
          <w:rFonts w:cs="Verdana" w:hAnsi="Verdana" w:eastAsia="Verdana" w:ascii="Verdana"/>
          <w:spacing w:val="-1"/>
          <w:w w:val="99"/>
          <w:sz w:val="20"/>
          <w:szCs w:val="20"/>
        </w:rPr>
        <w:t>o</w:t>
      </w:r>
      <w:r>
        <w:rPr>
          <w:rFonts w:cs="Verdana" w:hAnsi="Verdana" w:eastAsia="Verdana" w:ascii="Verdana"/>
          <w:spacing w:val="1"/>
          <w:w w:val="99"/>
          <w:sz w:val="20"/>
          <w:szCs w:val="20"/>
        </w:rPr>
        <w:t>j</w:t>
      </w:r>
      <w:r>
        <w:rPr>
          <w:rFonts w:cs="Verdana" w:hAnsi="Verdana" w:eastAsia="Verdana" w:ascii="Verdana"/>
          <w:spacing w:val="1"/>
          <w:w w:val="99"/>
          <w:sz w:val="20"/>
          <w:szCs w:val="20"/>
        </w:rPr>
        <w:t>e</w:t>
      </w:r>
      <w:r>
        <w:rPr>
          <w:rFonts w:cs="Verdana" w:hAnsi="Verdana" w:eastAsia="Verdana" w:ascii="Verdana"/>
          <w:spacing w:val="-3"/>
          <w:w w:val="99"/>
          <w:sz w:val="20"/>
          <w:szCs w:val="20"/>
        </w:rPr>
        <w:t>c</w:t>
      </w:r>
      <w:r>
        <w:rPr>
          <w:rFonts w:cs="Verdana" w:hAnsi="Verdana" w:eastAsia="Verdana" w:ascii="Verdana"/>
          <w:spacing w:val="0"/>
          <w:w w:val="99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"/>
        <w:ind w:left="1746"/>
      </w:pPr>
      <w:r>
        <w:rPr>
          <w:rFonts w:cs="Verdana" w:hAnsi="Verdana" w:eastAsia="Verdana" w:ascii="Verdana"/>
          <w:spacing w:val="4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al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"/>
        <w:ind w:left="1746"/>
      </w:pPr>
      <w:r>
        <w:rPr>
          <w:rFonts w:cs="Verdana" w:hAnsi="Verdana" w:eastAsia="Verdana" w:ascii="Verdana"/>
          <w:spacing w:val="3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1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-1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"/>
        <w:ind w:left="1746"/>
      </w:pPr>
      <w:r>
        <w:rPr>
          <w:rFonts w:cs="Verdana" w:hAnsi="Verdana" w:eastAsia="Verdana" w:ascii="Verdana"/>
          <w:spacing w:val="2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1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7" w:lineRule="exact" w:line="220"/>
      </w:pPr>
      <w:r>
        <w:rPr>
          <w:sz w:val="22"/>
          <w:szCs w:val="22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auto" w:line="248"/>
        <w:ind w:left="1746" w:right="235" w:hanging="1634"/>
      </w:pPr>
      <w:r>
        <w:rPr>
          <w:rFonts w:cs="Verdana" w:hAnsi="Verdana" w:eastAsia="Verdana" w:ascii="Verdana"/>
          <w:spacing w:val="6"/>
          <w:w w:val="113"/>
          <w:sz w:val="20"/>
          <w:szCs w:val="20"/>
        </w:rPr>
        <w:t>A</w:t>
      </w:r>
      <w:r>
        <w:rPr>
          <w:rFonts w:cs="Verdana" w:hAnsi="Verdana" w:eastAsia="Verdana" w:ascii="Verdana"/>
          <w:spacing w:val="3"/>
          <w:w w:val="112"/>
          <w:sz w:val="20"/>
          <w:szCs w:val="20"/>
        </w:rPr>
        <w:t>c</w:t>
      </w:r>
      <w:r>
        <w:rPr>
          <w:rFonts w:cs="Verdana" w:hAnsi="Verdana" w:eastAsia="Verdana" w:ascii="Verdana"/>
          <w:spacing w:val="-2"/>
          <w:w w:val="115"/>
          <w:sz w:val="20"/>
          <w:szCs w:val="20"/>
        </w:rPr>
        <w:t>t</w:t>
      </w:r>
      <w:r>
        <w:rPr>
          <w:rFonts w:cs="Verdana" w:hAnsi="Verdana" w:eastAsia="Verdana" w:ascii="Verdana"/>
          <w:spacing w:val="4"/>
          <w:w w:val="124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9"/>
          <w:sz w:val="20"/>
          <w:szCs w:val="20"/>
        </w:rPr>
        <w:t>v</w:t>
      </w:r>
      <w:r>
        <w:rPr>
          <w:rFonts w:cs="Verdana" w:hAnsi="Verdana" w:eastAsia="Verdana" w:ascii="Verdana"/>
          <w:spacing w:val="2"/>
          <w:w w:val="124"/>
          <w:sz w:val="20"/>
          <w:szCs w:val="20"/>
        </w:rPr>
        <w:t>i</w:t>
      </w:r>
      <w:r>
        <w:rPr>
          <w:rFonts w:cs="Verdana" w:hAnsi="Verdana" w:eastAsia="Verdana" w:ascii="Verdana"/>
          <w:spacing w:val="-2"/>
          <w:w w:val="115"/>
          <w:sz w:val="20"/>
          <w:szCs w:val="20"/>
        </w:rPr>
        <w:t>t</w:t>
      </w:r>
      <w:r>
        <w:rPr>
          <w:rFonts w:cs="Verdana" w:hAnsi="Verdana" w:eastAsia="Verdana" w:ascii="Verdana"/>
          <w:spacing w:val="4"/>
          <w:w w:val="124"/>
          <w:sz w:val="20"/>
          <w:szCs w:val="20"/>
        </w:rPr>
        <w:t>i</w:t>
      </w:r>
      <w:r>
        <w:rPr>
          <w:rFonts w:cs="Verdana" w:hAnsi="Verdana" w:eastAsia="Verdana" w:ascii="Verdana"/>
          <w:spacing w:val="-3"/>
          <w:w w:val="111"/>
          <w:sz w:val="20"/>
          <w:szCs w:val="20"/>
        </w:rPr>
        <w:t>e</w:t>
      </w:r>
      <w:r>
        <w:rPr>
          <w:rFonts w:cs="Verdana" w:hAnsi="Verdana" w:eastAsia="Verdana" w:ascii="Verdana"/>
          <w:spacing w:val="2"/>
          <w:w w:val="113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88"/>
          <w:sz w:val="20"/>
          <w:szCs w:val="20"/>
        </w:rPr>
        <w:t>: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   </w:t>
      </w:r>
      <w:r>
        <w:rPr>
          <w:rFonts w:cs="Verdana" w:hAnsi="Verdana" w:eastAsia="Verdana" w:ascii="Verdana"/>
          <w:spacing w:val="1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1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1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b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1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1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$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5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b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40"/>
        <w:ind w:left="1746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C</w:t>
      </w:r>
      <w:r>
        <w:rPr>
          <w:rFonts w:cs="Verdana" w:hAnsi="Verdana" w:eastAsia="Verdana" w:ascii="Verdana"/>
          <w:spacing w:val="4"/>
          <w:w w:val="100"/>
          <w:position w:val="-1"/>
          <w:sz w:val="20"/>
          <w:szCs w:val="20"/>
        </w:rPr>
        <w:t>h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2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4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-4"/>
          <w:w w:val="100"/>
          <w:position w:val="-1"/>
          <w:sz w:val="20"/>
          <w:szCs w:val="20"/>
        </w:rPr>
        <w:t>m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-4"/>
          <w:w w:val="100"/>
          <w:position w:val="-1"/>
          <w:sz w:val="20"/>
          <w:szCs w:val="20"/>
        </w:rPr>
        <w:t>g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a,</w:t>
      </w:r>
      <w:r>
        <w:rPr>
          <w:rFonts w:cs="Verdana" w:hAnsi="Verdana" w:eastAsia="Verdana" w:ascii="Verdana"/>
          <w:spacing w:val="-9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f</w:t>
      </w:r>
      <w:r>
        <w:rPr>
          <w:rFonts w:cs="Verdana" w:hAnsi="Verdana" w:eastAsia="Verdana" w:ascii="Verdana"/>
          <w:spacing w:val="5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4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4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-3"/>
          <w:w w:val="100"/>
          <w:position w:val="-1"/>
          <w:sz w:val="20"/>
          <w:szCs w:val="20"/>
        </w:rPr>
        <w:t>c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-6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position w:val="-1"/>
          <w:sz w:val="20"/>
          <w:szCs w:val="20"/>
        </w:rPr>
        <w:t>c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spacing w:val="-4"/>
          <w:w w:val="100"/>
          <w:position w:val="-1"/>
          <w:sz w:val="20"/>
          <w:szCs w:val="20"/>
        </w:rPr>
        <w:t>m</w:t>
      </w:r>
      <w:r>
        <w:rPr>
          <w:rFonts w:cs="Verdana" w:hAnsi="Verdana" w:eastAsia="Verdana" w:ascii="Verdana"/>
          <w:spacing w:val="-4"/>
          <w:w w:val="100"/>
          <w:position w:val="-1"/>
          <w:sz w:val="20"/>
          <w:szCs w:val="20"/>
        </w:rPr>
        <w:t>m</w:t>
      </w:r>
      <w:r>
        <w:rPr>
          <w:rFonts w:cs="Verdana" w:hAnsi="Verdana" w:eastAsia="Verdana" w:ascii="Verdana"/>
          <w:spacing w:val="5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3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"/>
        <w:ind w:left="1746"/>
      </w:pPr>
      <w:r>
        <w:rPr>
          <w:rFonts w:cs="Verdana" w:hAnsi="Verdana" w:eastAsia="Verdana" w:ascii="Verdana"/>
          <w:spacing w:val="-5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b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b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"/>
        <w:ind w:left="1746"/>
      </w:pPr>
      <w:r>
        <w:rPr>
          <w:rFonts w:cs="Verdana" w:hAnsi="Verdana" w:eastAsia="Verdana" w:ascii="Verdana"/>
          <w:spacing w:val="-1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b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at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"/>
        <w:ind w:left="1746"/>
      </w:pPr>
      <w:r>
        <w:rPr>
          <w:rFonts w:cs="Verdana" w:hAnsi="Verdana" w:eastAsia="Verdana" w:ascii="Verdana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-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</w:t>
      </w:r>
      <w:r>
        <w:rPr>
          <w:rFonts w:cs="Verdana" w:hAnsi="Verdana" w:eastAsia="Verdana" w:ascii="Verdana"/>
          <w:spacing w:val="-1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'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1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V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b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am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7" w:lineRule="exact" w:line="220"/>
      </w:pPr>
      <w:r>
        <w:rPr>
          <w:sz w:val="22"/>
          <w:szCs w:val="22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2656"/>
      </w:pPr>
      <w:r>
        <w:rPr>
          <w:rFonts w:cs="Verdana" w:hAnsi="Verdana" w:eastAsia="Verdana" w:ascii="Verdana"/>
          <w:spacing w:val="3"/>
          <w:w w:val="112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12"/>
          <w:sz w:val="20"/>
          <w:szCs w:val="20"/>
        </w:rPr>
        <w:t>e</w:t>
      </w:r>
      <w:r>
        <w:rPr>
          <w:rFonts w:cs="Verdana" w:hAnsi="Verdana" w:eastAsia="Verdana" w:ascii="Verdana"/>
          <w:spacing w:val="-6"/>
          <w:w w:val="112"/>
          <w:sz w:val="20"/>
          <w:szCs w:val="20"/>
        </w:rPr>
        <w:t>f</w:t>
      </w:r>
      <w:r>
        <w:rPr>
          <w:rFonts w:cs="Verdana" w:hAnsi="Verdana" w:eastAsia="Verdana" w:ascii="Verdana"/>
          <w:spacing w:val="-3"/>
          <w:w w:val="112"/>
          <w:sz w:val="20"/>
          <w:szCs w:val="20"/>
        </w:rPr>
        <w:t>e</w:t>
      </w:r>
      <w:r>
        <w:rPr>
          <w:rFonts w:cs="Verdana" w:hAnsi="Verdana" w:eastAsia="Verdana" w:ascii="Verdana"/>
          <w:spacing w:val="2"/>
          <w:w w:val="112"/>
          <w:sz w:val="20"/>
          <w:szCs w:val="20"/>
        </w:rPr>
        <w:t>r</w:t>
      </w:r>
      <w:r>
        <w:rPr>
          <w:rFonts w:cs="Verdana" w:hAnsi="Verdana" w:eastAsia="Verdana" w:ascii="Verdana"/>
          <w:spacing w:val="-3"/>
          <w:w w:val="112"/>
          <w:sz w:val="20"/>
          <w:szCs w:val="20"/>
        </w:rPr>
        <w:t>e</w:t>
      </w:r>
      <w:r>
        <w:rPr>
          <w:rFonts w:cs="Verdana" w:hAnsi="Verdana" w:eastAsia="Verdana" w:ascii="Verdana"/>
          <w:spacing w:val="-3"/>
          <w:w w:val="112"/>
          <w:sz w:val="20"/>
          <w:szCs w:val="20"/>
        </w:rPr>
        <w:t>n</w:t>
      </w:r>
      <w:r>
        <w:rPr>
          <w:rFonts w:cs="Verdana" w:hAnsi="Verdana" w:eastAsia="Verdana" w:ascii="Verdana"/>
          <w:spacing w:val="3"/>
          <w:w w:val="112"/>
          <w:sz w:val="20"/>
          <w:szCs w:val="20"/>
        </w:rPr>
        <w:t>c</w:t>
      </w:r>
      <w:r>
        <w:rPr>
          <w:rFonts w:cs="Verdana" w:hAnsi="Verdana" w:eastAsia="Verdana" w:ascii="Verdana"/>
          <w:spacing w:val="-3"/>
          <w:w w:val="112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12"/>
          <w:sz w:val="20"/>
          <w:szCs w:val="20"/>
        </w:rPr>
        <w:t>s</w:t>
      </w:r>
      <w:r>
        <w:rPr>
          <w:rFonts w:cs="Verdana" w:hAnsi="Verdana" w:eastAsia="Verdana" w:ascii="Verdana"/>
          <w:spacing w:val="1"/>
          <w:w w:val="112"/>
          <w:sz w:val="20"/>
          <w:szCs w:val="20"/>
        </w:rPr>
        <w:t> </w:t>
      </w:r>
      <w:r>
        <w:rPr>
          <w:rFonts w:cs="Verdana" w:hAnsi="Verdana" w:eastAsia="Verdana" w:ascii="Verdana"/>
          <w:spacing w:val="-3"/>
          <w:w w:val="112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12"/>
          <w:sz w:val="20"/>
          <w:szCs w:val="20"/>
        </w:rPr>
        <w:t>v</w:t>
      </w:r>
      <w:r>
        <w:rPr>
          <w:rFonts w:cs="Verdana" w:hAnsi="Verdana" w:eastAsia="Verdana" w:ascii="Verdana"/>
          <w:spacing w:val="-3"/>
          <w:w w:val="112"/>
          <w:sz w:val="20"/>
          <w:szCs w:val="20"/>
        </w:rPr>
        <w:t>a</w:t>
      </w:r>
      <w:r>
        <w:rPr>
          <w:rFonts w:cs="Verdana" w:hAnsi="Verdana" w:eastAsia="Verdana" w:ascii="Verdana"/>
          <w:spacing w:val="2"/>
          <w:w w:val="112"/>
          <w:sz w:val="20"/>
          <w:szCs w:val="20"/>
        </w:rPr>
        <w:t>i</w:t>
      </w:r>
      <w:r>
        <w:rPr>
          <w:rFonts w:cs="Verdana" w:hAnsi="Verdana" w:eastAsia="Verdana" w:ascii="Verdana"/>
          <w:spacing w:val="2"/>
          <w:w w:val="112"/>
          <w:sz w:val="20"/>
          <w:szCs w:val="20"/>
        </w:rPr>
        <w:t>l</w:t>
      </w:r>
      <w:r>
        <w:rPr>
          <w:rFonts w:cs="Verdana" w:hAnsi="Verdana" w:eastAsia="Verdana" w:ascii="Verdana"/>
          <w:spacing w:val="-1"/>
          <w:w w:val="112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12"/>
          <w:sz w:val="20"/>
          <w:szCs w:val="20"/>
        </w:rPr>
        <w:t>b</w:t>
      </w:r>
      <w:r>
        <w:rPr>
          <w:rFonts w:cs="Verdana" w:hAnsi="Verdana" w:eastAsia="Verdana" w:ascii="Verdana"/>
          <w:spacing w:val="2"/>
          <w:w w:val="112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12"/>
          <w:sz w:val="20"/>
          <w:szCs w:val="20"/>
        </w:rPr>
        <w:t>e</w:t>
      </w:r>
      <w:r>
        <w:rPr>
          <w:rFonts w:cs="Verdana" w:hAnsi="Verdana" w:eastAsia="Verdana" w:ascii="Verdana"/>
          <w:spacing w:val="-5"/>
          <w:w w:val="112"/>
          <w:sz w:val="20"/>
          <w:szCs w:val="20"/>
        </w:rPr>
        <w:t> </w:t>
      </w:r>
      <w:r>
        <w:rPr>
          <w:rFonts w:cs="Verdana" w:hAnsi="Verdana" w:eastAsia="Verdana" w:ascii="Verdana"/>
          <w:spacing w:val="5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2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2"/>
          <w:w w:val="116"/>
          <w:sz w:val="20"/>
          <w:szCs w:val="20"/>
        </w:rPr>
        <w:t>r</w:t>
      </w:r>
      <w:r>
        <w:rPr>
          <w:rFonts w:cs="Verdana" w:hAnsi="Verdana" w:eastAsia="Verdana" w:ascii="Verdana"/>
          <w:spacing w:val="-3"/>
          <w:w w:val="111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11"/>
          <w:sz w:val="20"/>
          <w:szCs w:val="20"/>
        </w:rPr>
        <w:t>q</w:t>
      </w:r>
      <w:r>
        <w:rPr>
          <w:rFonts w:cs="Verdana" w:hAnsi="Verdana" w:eastAsia="Verdana" w:ascii="Verdana"/>
          <w:spacing w:val="0"/>
          <w:w w:val="112"/>
          <w:sz w:val="20"/>
          <w:szCs w:val="20"/>
        </w:rPr>
        <w:t>u</w:t>
      </w:r>
      <w:r>
        <w:rPr>
          <w:rFonts w:cs="Verdana" w:hAnsi="Verdana" w:eastAsia="Verdana" w:ascii="Verdana"/>
          <w:spacing w:val="-3"/>
          <w:w w:val="111"/>
          <w:sz w:val="20"/>
          <w:szCs w:val="20"/>
        </w:rPr>
        <w:t>e</w:t>
      </w:r>
      <w:r>
        <w:rPr>
          <w:rFonts w:cs="Verdana" w:hAnsi="Verdana" w:eastAsia="Verdana" w:ascii="Verdana"/>
          <w:spacing w:val="2"/>
          <w:w w:val="113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15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sectPr>
      <w:type w:val="continuous"/>
      <w:pgSz w:w="12240" w:h="15840"/>
      <w:pgMar w:top="940" w:bottom="280" w:left="1720" w:right="154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edwards@rose-hulman.ed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